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B4CF6B" w14:textId="42175900" w:rsidR="00805291" w:rsidRPr="001B6B20" w:rsidRDefault="005C48EA" w:rsidP="00B13B1C">
      <w:pPr>
        <w:tabs>
          <w:tab w:val="right" w:pos="14317"/>
        </w:tabs>
        <w:jc w:val="right"/>
        <w:rPr>
          <w:rFonts w:ascii="Arial" w:hAnsi="Arial" w:cs="Arial"/>
        </w:rPr>
      </w:pPr>
      <w:r w:rsidRPr="001B6B20">
        <w:rPr>
          <w:rFonts w:ascii="Arial" w:hAnsi="Arial" w:cs="Arial"/>
          <w:b/>
          <w:sz w:val="20"/>
          <w:szCs w:val="22"/>
        </w:rPr>
        <w:t xml:space="preserve">Załącznik nr </w:t>
      </w:r>
      <w:r w:rsidR="003A6ACD" w:rsidRPr="001B6B20">
        <w:rPr>
          <w:rFonts w:ascii="Arial" w:hAnsi="Arial" w:cs="Arial"/>
          <w:b/>
          <w:sz w:val="20"/>
          <w:szCs w:val="22"/>
        </w:rPr>
        <w:t>7</w:t>
      </w:r>
      <w:r w:rsidR="009A372E">
        <w:rPr>
          <w:rFonts w:ascii="Arial" w:hAnsi="Arial" w:cs="Arial"/>
          <w:b/>
          <w:sz w:val="20"/>
          <w:szCs w:val="22"/>
        </w:rPr>
        <w:t xml:space="preserve"> do SWZ</w:t>
      </w:r>
    </w:p>
    <w:p w14:paraId="1F86200D" w14:textId="77777777" w:rsidR="005C48EA" w:rsidRDefault="005C48EA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09D657CD" w14:textId="77777777" w:rsidR="001B6B20" w:rsidRPr="001B6B20" w:rsidRDefault="001B6B20" w:rsidP="00805291">
      <w:pPr>
        <w:jc w:val="center"/>
        <w:rPr>
          <w:rFonts w:ascii="Arial" w:hAnsi="Arial" w:cs="Arial"/>
          <w:b/>
          <w:sz w:val="20"/>
          <w:szCs w:val="20"/>
        </w:rPr>
      </w:pPr>
    </w:p>
    <w:p w14:paraId="778866F0" w14:textId="77777777" w:rsidR="00611F2B" w:rsidRPr="001B6B20" w:rsidRDefault="00611F2B" w:rsidP="00611F2B">
      <w:pPr>
        <w:spacing w:before="120"/>
        <w:jc w:val="both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__________________________________________________________</w:t>
      </w:r>
    </w:p>
    <w:p w14:paraId="46E20BAF" w14:textId="77777777" w:rsidR="00611F2B" w:rsidRPr="006B1BCF" w:rsidRDefault="00611F2B" w:rsidP="00611F2B">
      <w:pPr>
        <w:spacing w:before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B1BCF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331DA7DE" w14:textId="77777777" w:rsidR="006B1BCF" w:rsidRDefault="006B1BCF" w:rsidP="00611F2B">
      <w:pPr>
        <w:spacing w:before="120"/>
        <w:jc w:val="right"/>
        <w:rPr>
          <w:rFonts w:ascii="Arial" w:hAnsi="Arial" w:cs="Arial"/>
          <w:bCs/>
        </w:rPr>
      </w:pPr>
    </w:p>
    <w:p w14:paraId="03FF3B14" w14:textId="521963FC" w:rsidR="00611F2B" w:rsidRPr="001B6B20" w:rsidRDefault="00611F2B" w:rsidP="00611F2B">
      <w:pPr>
        <w:spacing w:before="120"/>
        <w:jc w:val="right"/>
        <w:rPr>
          <w:rFonts w:ascii="Arial" w:hAnsi="Arial" w:cs="Arial"/>
          <w:bCs/>
        </w:rPr>
      </w:pPr>
      <w:r w:rsidRPr="001B6B20">
        <w:rPr>
          <w:rFonts w:ascii="Arial" w:hAnsi="Arial" w:cs="Arial"/>
          <w:bCs/>
        </w:rPr>
        <w:t>__________________, dnia _____________ r.</w:t>
      </w:r>
    </w:p>
    <w:p w14:paraId="718A3179" w14:textId="77777777" w:rsidR="00B80E51" w:rsidRPr="001B6B20" w:rsidRDefault="00B80E51" w:rsidP="00B80E51">
      <w:pPr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D5A52" w:rsidRPr="001B6B20" w14:paraId="4EB72E18" w14:textId="77777777" w:rsidTr="00880811">
        <w:trPr>
          <w:trHeight w:val="312"/>
          <w:jc w:val="center"/>
        </w:trPr>
        <w:tc>
          <w:tcPr>
            <w:tcW w:w="9356" w:type="dxa"/>
            <w:shd w:val="clear" w:color="auto" w:fill="B4C6E7"/>
          </w:tcPr>
          <w:p w14:paraId="5D98EC89" w14:textId="769F6D63" w:rsidR="00ED5A52" w:rsidRPr="001B6B20" w:rsidRDefault="00ED5A52" w:rsidP="00ED5A52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6B20">
              <w:rPr>
                <w:rFonts w:ascii="Arial" w:hAnsi="Arial" w:cs="Arial"/>
                <w:b/>
                <w:bCs/>
                <w:sz w:val="22"/>
                <w:szCs w:val="22"/>
              </w:rPr>
              <w:t>WYKAZ WYKONANYCH</w:t>
            </w:r>
            <w:r w:rsidR="009F53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ROBÓT BUDOWLANYCH</w:t>
            </w:r>
          </w:p>
        </w:tc>
      </w:tr>
    </w:tbl>
    <w:p w14:paraId="64701EE4" w14:textId="77777777" w:rsidR="00B80E51" w:rsidRPr="001B6B20" w:rsidRDefault="00B80E51" w:rsidP="00B80E51">
      <w:pPr>
        <w:tabs>
          <w:tab w:val="num" w:pos="993"/>
        </w:tabs>
        <w:jc w:val="both"/>
        <w:rPr>
          <w:rFonts w:ascii="Arial" w:hAnsi="Arial" w:cs="Arial"/>
          <w:color w:val="FFFFFF"/>
          <w:sz w:val="20"/>
          <w:szCs w:val="20"/>
        </w:rPr>
      </w:pPr>
      <w:r w:rsidRPr="001B6B20">
        <w:rPr>
          <w:rFonts w:ascii="Arial" w:hAnsi="Arial" w:cs="Arial"/>
          <w:b/>
          <w:color w:val="FFFFFF"/>
          <w:sz w:val="20"/>
          <w:szCs w:val="20"/>
        </w:rPr>
        <w:t xml:space="preserve">WYKAZ ROWBÓT </w:t>
      </w:r>
    </w:p>
    <w:p w14:paraId="4FED9355" w14:textId="588809C3" w:rsidR="0019194C" w:rsidRPr="0019194C" w:rsidRDefault="00E57540" w:rsidP="0019194C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bookmarkStart w:id="0" w:name="_Hlk63004032"/>
      <w:r w:rsidRPr="001B6B20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DD5B51" w:rsidRPr="001B6B20">
        <w:rPr>
          <w:rFonts w:ascii="Arial" w:hAnsi="Arial" w:cs="Arial"/>
          <w:b/>
          <w:sz w:val="22"/>
          <w:szCs w:val="22"/>
        </w:rPr>
        <w:t xml:space="preserve">Nadleśnictwo </w:t>
      </w:r>
      <w:r w:rsidR="001B6B20" w:rsidRPr="001B6B20">
        <w:rPr>
          <w:rFonts w:ascii="Arial" w:hAnsi="Arial" w:cs="Arial"/>
          <w:b/>
          <w:sz w:val="22"/>
          <w:szCs w:val="22"/>
        </w:rPr>
        <w:t>Smardzewice</w:t>
      </w:r>
      <w:r w:rsidRPr="001B6B20">
        <w:rPr>
          <w:rFonts w:ascii="Arial" w:hAnsi="Arial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AC3841" w:rsidRPr="001B6B20">
        <w:rPr>
          <w:rFonts w:ascii="Arial" w:hAnsi="Arial" w:cs="Arial"/>
          <w:bCs/>
          <w:sz w:val="22"/>
          <w:szCs w:val="22"/>
        </w:rPr>
        <w:t>tekst jedn.: Dz. U. z 202</w:t>
      </w:r>
      <w:r w:rsidR="001B6B20" w:rsidRPr="001B6B20">
        <w:rPr>
          <w:rFonts w:ascii="Arial" w:hAnsi="Arial" w:cs="Arial"/>
          <w:bCs/>
          <w:sz w:val="22"/>
          <w:szCs w:val="22"/>
        </w:rPr>
        <w:t>4</w:t>
      </w:r>
      <w:r w:rsidR="00AC3841" w:rsidRPr="001B6B20">
        <w:rPr>
          <w:rFonts w:ascii="Arial" w:hAnsi="Arial" w:cs="Arial"/>
          <w:bCs/>
          <w:sz w:val="22"/>
          <w:szCs w:val="22"/>
        </w:rPr>
        <w:t xml:space="preserve"> r. poz. 1</w:t>
      </w:r>
      <w:r w:rsidR="001B6B20" w:rsidRPr="001B6B20">
        <w:rPr>
          <w:rFonts w:ascii="Arial" w:hAnsi="Arial" w:cs="Arial"/>
          <w:bCs/>
          <w:sz w:val="22"/>
          <w:szCs w:val="22"/>
        </w:rPr>
        <w:t>320</w:t>
      </w:r>
      <w:r w:rsidR="00AC3841" w:rsidRPr="001B6B20">
        <w:rPr>
          <w:rFonts w:ascii="Arial" w:hAnsi="Arial" w:cs="Arial"/>
          <w:bCs/>
          <w:sz w:val="22"/>
          <w:szCs w:val="22"/>
        </w:rPr>
        <w:t xml:space="preserve"> z późn. zm</w:t>
      </w:r>
      <w:r w:rsidR="007403BC" w:rsidRPr="001B6B20">
        <w:rPr>
          <w:rFonts w:ascii="Arial" w:hAnsi="Arial" w:cs="Arial"/>
          <w:bCs/>
          <w:sz w:val="22"/>
          <w:szCs w:val="22"/>
        </w:rPr>
        <w:t xml:space="preserve">.). </w:t>
      </w:r>
      <w:bookmarkEnd w:id="0"/>
      <w:r w:rsidR="00C92CE7" w:rsidRPr="001B6B20">
        <w:rPr>
          <w:rFonts w:ascii="Arial" w:hAnsi="Arial" w:cs="Arial"/>
          <w:bCs/>
          <w:sz w:val="22"/>
          <w:szCs w:val="22"/>
        </w:rPr>
        <w:t>w post. pn</w:t>
      </w:r>
      <w:r w:rsidR="001B6B20" w:rsidRPr="001B6B20">
        <w:rPr>
          <w:rFonts w:ascii="Arial" w:hAnsi="Arial" w:cs="Arial"/>
          <w:b/>
          <w:sz w:val="22"/>
          <w:szCs w:val="22"/>
        </w:rPr>
        <w:t xml:space="preserve">. </w:t>
      </w:r>
      <w:bookmarkStart w:id="1" w:name="_Hlk201733787"/>
      <w:bookmarkStart w:id="2" w:name="_Hlk204753431"/>
      <w:r w:rsidR="0011593A" w:rsidRPr="0011593A">
        <w:rPr>
          <w:rFonts w:ascii="Arial" w:hAnsi="Arial" w:cs="Arial"/>
          <w:b/>
          <w:sz w:val="22"/>
          <w:szCs w:val="22"/>
          <w:lang w:bidi="pl-PL"/>
        </w:rPr>
        <w:t>„</w:t>
      </w:r>
      <w:r w:rsidR="0011593A" w:rsidRPr="0011593A">
        <w:rPr>
          <w:rFonts w:ascii="Arial" w:hAnsi="Arial" w:cs="Arial"/>
          <w:b/>
          <w:bCs/>
          <w:sz w:val="22"/>
          <w:szCs w:val="22"/>
          <w:lang w:bidi="pl-PL"/>
        </w:rPr>
        <w:t>Budowa drogi leśnej przeciwpożarowej nr 134L w leśnictwie Jaksonek, Nadleśnictwa Smardzewice</w:t>
      </w:r>
      <w:r w:rsidR="0011593A" w:rsidRPr="0011593A">
        <w:rPr>
          <w:rFonts w:ascii="Arial" w:hAnsi="Arial" w:cs="Arial"/>
          <w:b/>
          <w:sz w:val="22"/>
          <w:szCs w:val="22"/>
          <w:lang w:bidi="pl-PL"/>
        </w:rPr>
        <w:t>”</w:t>
      </w:r>
      <w:bookmarkEnd w:id="2"/>
      <w:r w:rsidR="00142880">
        <w:rPr>
          <w:rFonts w:ascii="Arial" w:hAnsi="Arial" w:cs="Arial"/>
          <w:b/>
          <w:sz w:val="22"/>
          <w:szCs w:val="22"/>
          <w:lang w:bidi="pl-PL"/>
        </w:rPr>
        <w:t>.</w:t>
      </w:r>
    </w:p>
    <w:bookmarkEnd w:id="1"/>
    <w:p w14:paraId="7B909546" w14:textId="683A0B34" w:rsidR="004A5F78" w:rsidRPr="001B6B20" w:rsidRDefault="00E57540" w:rsidP="004A5F78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1B6B20">
        <w:rPr>
          <w:rFonts w:ascii="Arial" w:hAnsi="Arial" w:cs="Arial"/>
          <w:bCs/>
          <w:sz w:val="22"/>
          <w:szCs w:val="22"/>
        </w:rPr>
        <w:t xml:space="preserve">, </w:t>
      </w:r>
      <w:r w:rsidRPr="001B6B20"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</w:t>
      </w:r>
      <w:proofErr w:type="spellStart"/>
      <w:r w:rsidRPr="001B6B20">
        <w:rPr>
          <w:rFonts w:ascii="Arial" w:hAnsi="Arial" w:cs="Arial"/>
          <w:sz w:val="22"/>
          <w:szCs w:val="22"/>
        </w:rPr>
        <w:t>eni</w:t>
      </w:r>
      <w:proofErr w:type="spellEnd"/>
      <w:r w:rsidRPr="001B6B20">
        <w:rPr>
          <w:rFonts w:ascii="Arial" w:hAnsi="Arial" w:cs="Arial"/>
          <w:sz w:val="22"/>
          <w:szCs w:val="22"/>
        </w:rPr>
        <w:t xml:space="preserve">) na piśmie lub wpisany(i) w odpowiednich dokumentach rejestrowych, w imieniu reprezentowanej przez(e) mnie(nas) firmy </w:t>
      </w:r>
      <w:r w:rsidR="009A79AE" w:rsidRPr="001B6B20">
        <w:rPr>
          <w:rFonts w:ascii="Arial" w:hAnsi="Arial" w:cs="Arial"/>
          <w:sz w:val="22"/>
          <w:szCs w:val="22"/>
        </w:rPr>
        <w:t xml:space="preserve">, </w:t>
      </w:r>
      <w:r w:rsidR="004A5F78" w:rsidRPr="001B6B20">
        <w:rPr>
          <w:rFonts w:ascii="Arial" w:hAnsi="Arial" w:cs="Arial"/>
          <w:bCs/>
          <w:sz w:val="22"/>
          <w:szCs w:val="22"/>
        </w:rPr>
        <w:t>oświadczam/oświadczamy, 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p w14:paraId="17C17028" w14:textId="77777777" w:rsidR="004A5F78" w:rsidRPr="001B6B20" w:rsidRDefault="004A5F78" w:rsidP="00B80E5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160"/>
        <w:gridCol w:w="1674"/>
        <w:gridCol w:w="1674"/>
        <w:gridCol w:w="1726"/>
        <w:gridCol w:w="1464"/>
        <w:gridCol w:w="1884"/>
        <w:gridCol w:w="2026"/>
      </w:tblGrid>
      <w:tr w:rsidR="004A5F78" w:rsidRPr="001B6B20" w14:paraId="555A1EA4" w14:textId="77777777" w:rsidTr="001B6B20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35602" w14:textId="77777777" w:rsidR="004A5F78" w:rsidRPr="001B6B20" w:rsidRDefault="004A5F78">
            <w:pPr>
              <w:suppressAutoHyphens w:val="0"/>
              <w:spacing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73FC7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 xml:space="preserve">Robota budowlana </w:t>
            </w: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br/>
              <w:t>(nazwa, opis, przedmiot, zakres)*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67FD9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wartość brutto 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769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58A6E0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06ADE6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Podmiot na rzecz którego wykonano roboty (nazwa, adres)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4A382E" w14:textId="77777777" w:rsidR="004A5F78" w:rsidRPr="001B6B20" w:rsidRDefault="004A5F7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Nazwa Wykonawcy**</w:t>
            </w:r>
          </w:p>
        </w:tc>
      </w:tr>
      <w:tr w:rsidR="004A5F78" w:rsidRPr="001B6B20" w14:paraId="0A242D4D" w14:textId="77777777" w:rsidTr="001B6B20">
        <w:trPr>
          <w:cantSplit/>
          <w:trHeight w:val="6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662ED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E06C5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6AA53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F12E9C" w14:textId="77777777" w:rsidR="004A5F78" w:rsidRPr="001B6B20" w:rsidRDefault="004A5F78">
            <w:pPr>
              <w:suppressAutoHyphens w:val="0"/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Początek (data)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5E546" w14:textId="77777777" w:rsidR="004A5F78" w:rsidRPr="001B6B20" w:rsidRDefault="004A5F78">
            <w:pPr>
              <w:suppressAutoHyphens w:val="0"/>
              <w:spacing w:before="120" w:after="120" w:line="256" w:lineRule="auto"/>
              <w:ind w:left="38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8976AA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9A0F22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347BF" w14:textId="77777777" w:rsidR="004A5F78" w:rsidRPr="001B6B20" w:rsidRDefault="004A5F78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A5F78" w:rsidRPr="001B6B20" w14:paraId="3FE01569" w14:textId="77777777" w:rsidTr="001B6B20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A9E51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5DDF" w14:textId="77777777" w:rsidR="004A5F78" w:rsidRPr="001B6B20" w:rsidRDefault="004A5F78">
            <w:pPr>
              <w:suppressAutoHyphens w:val="0"/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02AF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61E923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39BD5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122A6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3AF9C6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CCEA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A5F78" w:rsidRPr="001B6B20" w14:paraId="65C0B933" w14:textId="77777777" w:rsidTr="001B6B20">
        <w:trPr>
          <w:cantSplit/>
          <w:trHeight w:val="1323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240F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B6B20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 xml:space="preserve">2. 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8204" w14:textId="77777777" w:rsidR="004A5F78" w:rsidRPr="001B6B20" w:rsidRDefault="004A5F78">
            <w:pPr>
              <w:suppressAutoHyphens w:val="0"/>
              <w:spacing w:before="120" w:after="120" w:line="256" w:lineRule="auto"/>
              <w:ind w:left="113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C830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6D9A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F83A54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E26283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A05B2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E949CA" w14:textId="77777777" w:rsidR="004A5F78" w:rsidRPr="001B6B20" w:rsidRDefault="004A5F78">
            <w:pPr>
              <w:suppressAutoHyphens w:val="0"/>
              <w:spacing w:before="120" w:after="120" w:line="256" w:lineRule="auto"/>
              <w:ind w:left="833" w:hanging="7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D8DCC2B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21"/>
          <w:szCs w:val="21"/>
        </w:rPr>
      </w:pPr>
    </w:p>
    <w:p w14:paraId="33DE6404" w14:textId="77777777" w:rsidR="004A5F78" w:rsidRPr="001B6B20" w:rsidRDefault="004A5F78" w:rsidP="004A5F78">
      <w:pPr>
        <w:tabs>
          <w:tab w:val="left" w:pos="993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B6B20">
        <w:rPr>
          <w:rFonts w:ascii="Arial" w:hAnsi="Arial" w:cs="Arial"/>
          <w:b/>
          <w:sz w:val="20"/>
          <w:szCs w:val="20"/>
        </w:rPr>
        <w:t xml:space="preserve">UWAGA: </w:t>
      </w:r>
      <w:r w:rsidRPr="001B6B20">
        <w:rPr>
          <w:rFonts w:ascii="Arial" w:hAnsi="Arial" w:cs="Arial"/>
          <w:b/>
          <w:sz w:val="20"/>
          <w:szCs w:val="20"/>
        </w:rPr>
        <w:tab/>
      </w:r>
      <w:r w:rsidRPr="001B6B20">
        <w:rPr>
          <w:rFonts w:ascii="Arial" w:hAnsi="Arial" w:cs="Arial"/>
          <w:sz w:val="20"/>
          <w:szCs w:val="20"/>
        </w:rPr>
        <w:t>Wykonawca jest zobowiązany załączyć dowody potwierdzające należyte wykonanie wskazanych w tabeli powyżej robót budowlanych.</w:t>
      </w:r>
    </w:p>
    <w:p w14:paraId="75AFB17C" w14:textId="35600376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1B6B20">
        <w:rPr>
          <w:rFonts w:ascii="Arial" w:hAnsi="Arial" w:cs="Arial"/>
          <w:bCs/>
          <w:sz w:val="20"/>
          <w:szCs w:val="20"/>
        </w:rPr>
        <w:t>*</w:t>
      </w:r>
      <w:r w:rsidRPr="001B6B20">
        <w:rPr>
          <w:rFonts w:ascii="Arial" w:hAnsi="Arial" w:cs="Arial"/>
          <w:sz w:val="20"/>
          <w:szCs w:val="20"/>
        </w:rPr>
        <w:t xml:space="preserve"> </w:t>
      </w:r>
      <w:r w:rsidRPr="001B6B20">
        <w:rPr>
          <w:rFonts w:ascii="Arial" w:hAnsi="Arial" w:cs="Arial"/>
          <w:sz w:val="20"/>
          <w:szCs w:val="20"/>
        </w:rPr>
        <w:tab/>
      </w:r>
      <w:r w:rsidRPr="001B6B20">
        <w:rPr>
          <w:rFonts w:ascii="Arial" w:hAnsi="Arial" w:cs="Arial"/>
          <w:bCs/>
          <w:sz w:val="20"/>
          <w:szCs w:val="20"/>
        </w:rPr>
        <w:t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7.1 ppkt 4) lit. a) SWZ.</w:t>
      </w:r>
    </w:p>
    <w:p w14:paraId="7038DF8D" w14:textId="77777777" w:rsidR="004A5F78" w:rsidRPr="001B6B20" w:rsidRDefault="004A5F78" w:rsidP="004A5F78">
      <w:pPr>
        <w:tabs>
          <w:tab w:val="left" w:pos="426"/>
        </w:tabs>
        <w:spacing w:before="120"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6B20">
        <w:rPr>
          <w:rFonts w:ascii="Arial" w:hAnsi="Arial" w:cs="Arial"/>
          <w:sz w:val="20"/>
          <w:szCs w:val="20"/>
        </w:rPr>
        <w:t>**</w:t>
      </w:r>
      <w:r w:rsidRPr="001B6B20">
        <w:rPr>
          <w:rFonts w:ascii="Arial" w:hAnsi="Arial" w:cs="Arial"/>
          <w:sz w:val="20"/>
          <w:szCs w:val="20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0E507A7" w14:textId="77777777" w:rsidR="004A5F78" w:rsidRPr="001B6B20" w:rsidRDefault="004A5F78" w:rsidP="004A5F78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D636D01" w14:textId="77777777" w:rsidR="004A5F78" w:rsidRPr="001B6B20" w:rsidRDefault="004A5F78" w:rsidP="004A5F78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9A67258" w14:textId="77777777" w:rsidR="004A5F78" w:rsidRPr="001B6B20" w:rsidRDefault="004A5F78" w:rsidP="00880811">
      <w:pPr>
        <w:pStyle w:val="Tekstpodstawowy"/>
        <w:widowControl w:val="0"/>
        <w:spacing w:line="276" w:lineRule="auto"/>
        <w:jc w:val="both"/>
        <w:rPr>
          <w:bCs/>
          <w:i/>
          <w:strike/>
          <w:sz w:val="20"/>
          <w:szCs w:val="20"/>
        </w:rPr>
      </w:pPr>
      <w:r w:rsidRPr="001B6B20">
        <w:rPr>
          <w:bCs/>
          <w:sz w:val="20"/>
          <w:szCs w:val="20"/>
        </w:rPr>
        <w:t>Wykonawca winien załączyć dowody dotyczące robót wskazanych w wykazie, określające, czy roboty te zostały wykonane należycie,.</w:t>
      </w:r>
    </w:p>
    <w:p w14:paraId="6A59A94F" w14:textId="317D7B60" w:rsidR="004A5F78" w:rsidRPr="001B6B20" w:rsidRDefault="004A5F78" w:rsidP="00880811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B6B20">
        <w:rPr>
          <w:rFonts w:ascii="Arial" w:hAnsi="Arial" w:cs="Arial"/>
          <w:bCs/>
          <w:sz w:val="20"/>
          <w:szCs w:val="20"/>
        </w:rPr>
        <w:t>W przypadku, gdy ww. zakres robót budowlanych będzie stanowił część robót o szerszym zakresie, Wykonawca zobowiązany jest wyodrębnić rodzajowo i kwotowo roboty, o których mowa w SWZ</w:t>
      </w:r>
    </w:p>
    <w:p w14:paraId="0CC135E9" w14:textId="77777777" w:rsidR="004A5F78" w:rsidRPr="001B6B20" w:rsidRDefault="004A5F78" w:rsidP="004A5F78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pl-PL"/>
        </w:rPr>
      </w:pPr>
    </w:p>
    <w:p w14:paraId="6B3DE8EF" w14:textId="77777777" w:rsidR="004A5F78" w:rsidRPr="001B6B20" w:rsidRDefault="004A5F78" w:rsidP="004A5F78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pl-PL"/>
        </w:rPr>
      </w:pPr>
      <w:r w:rsidRPr="001B6B20">
        <w:rPr>
          <w:rFonts w:ascii="Arial" w:eastAsia="Calibri" w:hAnsi="Arial" w:cs="Arial"/>
          <w:sz w:val="20"/>
          <w:szCs w:val="20"/>
          <w:lang w:eastAsia="pl-PL"/>
        </w:rPr>
        <w:t>____________________________</w:t>
      </w:r>
      <w:r w:rsidRPr="001B6B20">
        <w:rPr>
          <w:rFonts w:ascii="Arial" w:eastAsia="Calibri" w:hAnsi="Arial" w:cs="Arial"/>
          <w:sz w:val="20"/>
          <w:szCs w:val="20"/>
          <w:lang w:eastAsia="pl-PL"/>
        </w:rPr>
        <w:br/>
        <w:t>podpis</w:t>
      </w:r>
    </w:p>
    <w:p w14:paraId="411E08FE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384BCEF7" w14:textId="77777777" w:rsidR="004A5F78" w:rsidRPr="001B6B20" w:rsidRDefault="004A5F78" w:rsidP="004A5F78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4F4FB9A3" w14:textId="77777777" w:rsidR="004A5F78" w:rsidRPr="001B6B20" w:rsidRDefault="004A5F78" w:rsidP="004A5F78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1B6B20">
        <w:rPr>
          <w:rFonts w:ascii="Arial" w:hAnsi="Arial" w:cs="Arial"/>
          <w:bCs/>
          <w:i/>
          <w:sz w:val="18"/>
          <w:szCs w:val="18"/>
        </w:rPr>
        <w:t>Dokument może być przekazany: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1B6B20">
        <w:rPr>
          <w:rFonts w:ascii="Arial" w:hAnsi="Arial" w:cs="Arial"/>
          <w:bCs/>
          <w:i/>
          <w:sz w:val="18"/>
          <w:szCs w:val="18"/>
        </w:rPr>
        <w:tab/>
      </w:r>
      <w:r w:rsidRPr="001B6B20">
        <w:rPr>
          <w:rFonts w:ascii="Arial" w:hAnsi="Arial" w:cs="Arial"/>
          <w:bCs/>
          <w:i/>
          <w:sz w:val="18"/>
          <w:szCs w:val="18"/>
        </w:rPr>
        <w:br/>
      </w:r>
      <w:r w:rsidRPr="001B6B20">
        <w:rPr>
          <w:rFonts w:ascii="Arial" w:hAnsi="Arial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4A5F78" w:rsidRPr="001B6B20" w:rsidSect="008D3475">
      <w:headerReference w:type="default" r:id="rId8"/>
      <w:footerReference w:type="default" r:id="rId9"/>
      <w:footnotePr>
        <w:pos w:val="beneathText"/>
      </w:footnotePr>
      <w:pgSz w:w="16837" w:h="11905" w:orient="landscape"/>
      <w:pgMar w:top="1134" w:right="1191" w:bottom="1418" w:left="130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D7EA" w14:textId="77777777" w:rsidR="00157205" w:rsidRDefault="00157205">
      <w:r>
        <w:separator/>
      </w:r>
    </w:p>
  </w:endnote>
  <w:endnote w:type="continuationSeparator" w:id="0">
    <w:p w14:paraId="2619CA56" w14:textId="77777777" w:rsidR="00157205" w:rsidRDefault="0015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charset w:val="EE"/>
    <w:family w:val="auto"/>
    <w:pitch w:val="default"/>
  </w:font>
  <w:font w:name="Optima">
    <w:altName w:val="Lucida Sans Unicode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6670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4BBAB645" w14:textId="7628F982" w:rsidR="001B6B20" w:rsidRDefault="001B6B2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7A68A991" w14:textId="08F8CC1A" w:rsidR="00BF2FD2" w:rsidRPr="00785B6F" w:rsidRDefault="00BF2FD2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FCEF" w14:textId="77777777" w:rsidR="00157205" w:rsidRDefault="00157205">
      <w:r>
        <w:separator/>
      </w:r>
    </w:p>
  </w:footnote>
  <w:footnote w:type="continuationSeparator" w:id="0">
    <w:p w14:paraId="265CB5C7" w14:textId="77777777" w:rsidR="00157205" w:rsidRDefault="00157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9CD9" w14:textId="2513E712" w:rsidR="001B6B20" w:rsidRPr="000E318F" w:rsidRDefault="000E318F" w:rsidP="000E318F">
    <w:pPr>
      <w:pStyle w:val="Nagwek"/>
    </w:pPr>
    <w:r w:rsidRPr="000E318F">
      <w:rPr>
        <w:rFonts w:ascii="Arial" w:hAnsi="Arial" w:cs="Arial"/>
        <w:b/>
        <w:bCs/>
        <w:sz w:val="20"/>
        <w:szCs w:val="20"/>
        <w:lang w:val="pl-PL"/>
      </w:rPr>
      <w:t>Zn. spr.: SA.270.1.1.2026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244343272">
    <w:abstractNumId w:val="7"/>
  </w:num>
  <w:num w:numId="2" w16cid:durableId="1098335232">
    <w:abstractNumId w:val="8"/>
  </w:num>
  <w:num w:numId="3" w16cid:durableId="300963697">
    <w:abstractNumId w:val="11"/>
  </w:num>
  <w:num w:numId="4" w16cid:durableId="358430965">
    <w:abstractNumId w:val="16"/>
  </w:num>
  <w:num w:numId="5" w16cid:durableId="165362124">
    <w:abstractNumId w:val="24"/>
  </w:num>
  <w:num w:numId="6" w16cid:durableId="1868525849">
    <w:abstractNumId w:val="26"/>
  </w:num>
  <w:num w:numId="7" w16cid:durableId="183179212">
    <w:abstractNumId w:val="29"/>
  </w:num>
  <w:num w:numId="8" w16cid:durableId="8872916">
    <w:abstractNumId w:val="30"/>
  </w:num>
  <w:num w:numId="9" w16cid:durableId="428358858">
    <w:abstractNumId w:val="48"/>
  </w:num>
  <w:num w:numId="10" w16cid:durableId="2013214881">
    <w:abstractNumId w:val="51"/>
  </w:num>
  <w:num w:numId="11" w16cid:durableId="271479171">
    <w:abstractNumId w:val="81"/>
  </w:num>
  <w:num w:numId="12" w16cid:durableId="426967095">
    <w:abstractNumId w:val="72"/>
  </w:num>
  <w:num w:numId="13" w16cid:durableId="33191593">
    <w:abstractNumId w:val="64"/>
  </w:num>
  <w:num w:numId="14" w16cid:durableId="2057653883">
    <w:abstractNumId w:val="54"/>
  </w:num>
  <w:num w:numId="15" w16cid:durableId="1193761156">
    <w:abstractNumId w:val="50"/>
  </w:num>
  <w:num w:numId="16" w16cid:durableId="682437945">
    <w:abstractNumId w:val="45"/>
  </w:num>
  <w:num w:numId="17" w16cid:durableId="1975870089">
    <w:abstractNumId w:val="80"/>
  </w:num>
  <w:num w:numId="18" w16cid:durableId="166479343">
    <w:abstractNumId w:val="77"/>
  </w:num>
  <w:num w:numId="19" w16cid:durableId="2137870630">
    <w:abstractNumId w:val="59"/>
  </w:num>
  <w:num w:numId="20" w16cid:durableId="2138058541">
    <w:abstractNumId w:val="67"/>
  </w:num>
  <w:num w:numId="21" w16cid:durableId="1151674296">
    <w:abstractNumId w:val="57"/>
  </w:num>
  <w:num w:numId="22" w16cid:durableId="896627201">
    <w:abstractNumId w:val="61"/>
  </w:num>
  <w:num w:numId="23" w16cid:durableId="663901735">
    <w:abstractNumId w:val="41"/>
  </w:num>
  <w:num w:numId="24" w16cid:durableId="1438478607">
    <w:abstractNumId w:val="78"/>
  </w:num>
  <w:num w:numId="25" w16cid:durableId="1487672067">
    <w:abstractNumId w:val="65"/>
  </w:num>
  <w:num w:numId="26" w16cid:durableId="1476142642">
    <w:abstractNumId w:val="62"/>
  </w:num>
  <w:num w:numId="27" w16cid:durableId="485630134">
    <w:abstractNumId w:val="70"/>
  </w:num>
  <w:num w:numId="28" w16cid:durableId="1043165708">
    <w:abstractNumId w:val="55"/>
  </w:num>
  <w:num w:numId="29" w16cid:durableId="449788613">
    <w:abstractNumId w:val="76"/>
  </w:num>
  <w:num w:numId="30" w16cid:durableId="669602352">
    <w:abstractNumId w:val="42"/>
  </w:num>
  <w:num w:numId="31" w16cid:durableId="94106210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7302760">
    <w:abstractNumId w:val="39"/>
  </w:num>
  <w:num w:numId="33" w16cid:durableId="1277446045">
    <w:abstractNumId w:val="47"/>
  </w:num>
  <w:num w:numId="34" w16cid:durableId="1307776885">
    <w:abstractNumId w:val="69"/>
  </w:num>
  <w:num w:numId="35" w16cid:durableId="1655718032">
    <w:abstractNumId w:val="63"/>
  </w:num>
  <w:num w:numId="36" w16cid:durableId="798188988">
    <w:abstractNumId w:val="52"/>
  </w:num>
  <w:num w:numId="37" w16cid:durableId="165169082">
    <w:abstractNumId w:val="71"/>
  </w:num>
  <w:num w:numId="38" w16cid:durableId="828599441">
    <w:abstractNumId w:val="0"/>
  </w:num>
  <w:num w:numId="39" w16cid:durableId="1384327971">
    <w:abstractNumId w:val="53"/>
  </w:num>
  <w:num w:numId="40" w16cid:durableId="2080637438">
    <w:abstractNumId w:val="46"/>
  </w:num>
  <w:num w:numId="41" w16cid:durableId="2030789662">
    <w:abstractNumId w:val="60"/>
  </w:num>
  <w:num w:numId="42" w16cid:durableId="453065075">
    <w:abstractNumId w:val="1"/>
  </w:num>
  <w:num w:numId="43" w16cid:durableId="2121871692">
    <w:abstractNumId w:val="66"/>
  </w:num>
  <w:num w:numId="44" w16cid:durableId="655033367">
    <w:abstractNumId w:val="44"/>
  </w:num>
  <w:num w:numId="45" w16cid:durableId="370230360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0F10"/>
    <w:rsid w:val="00011105"/>
    <w:rsid w:val="000121E9"/>
    <w:rsid w:val="00013134"/>
    <w:rsid w:val="00015FE1"/>
    <w:rsid w:val="00017BF7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4B9A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D0"/>
    <w:rsid w:val="000775FC"/>
    <w:rsid w:val="00080261"/>
    <w:rsid w:val="000808FC"/>
    <w:rsid w:val="00080BC4"/>
    <w:rsid w:val="000821C2"/>
    <w:rsid w:val="00082438"/>
    <w:rsid w:val="00082515"/>
    <w:rsid w:val="00084755"/>
    <w:rsid w:val="0008562E"/>
    <w:rsid w:val="00086F04"/>
    <w:rsid w:val="0008772E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B7A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2C1B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18F"/>
    <w:rsid w:val="000E36D5"/>
    <w:rsid w:val="000E4217"/>
    <w:rsid w:val="000E52F1"/>
    <w:rsid w:val="000E5F55"/>
    <w:rsid w:val="000E65E8"/>
    <w:rsid w:val="000E7BC7"/>
    <w:rsid w:val="000F2571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77B4"/>
    <w:rsid w:val="001104DF"/>
    <w:rsid w:val="00110C94"/>
    <w:rsid w:val="00111310"/>
    <w:rsid w:val="00111F7C"/>
    <w:rsid w:val="0011274E"/>
    <w:rsid w:val="00113208"/>
    <w:rsid w:val="001134D4"/>
    <w:rsid w:val="00113768"/>
    <w:rsid w:val="00114212"/>
    <w:rsid w:val="00114CC4"/>
    <w:rsid w:val="0011593A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25A"/>
    <w:rsid w:val="00126336"/>
    <w:rsid w:val="00126757"/>
    <w:rsid w:val="00126D1B"/>
    <w:rsid w:val="001271F2"/>
    <w:rsid w:val="00127586"/>
    <w:rsid w:val="00127871"/>
    <w:rsid w:val="00130D88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165D"/>
    <w:rsid w:val="00142163"/>
    <w:rsid w:val="001425A0"/>
    <w:rsid w:val="00142880"/>
    <w:rsid w:val="00142B01"/>
    <w:rsid w:val="00142F52"/>
    <w:rsid w:val="00144F9E"/>
    <w:rsid w:val="0014516C"/>
    <w:rsid w:val="00146143"/>
    <w:rsid w:val="00146297"/>
    <w:rsid w:val="0014639D"/>
    <w:rsid w:val="00146635"/>
    <w:rsid w:val="001504DE"/>
    <w:rsid w:val="001510ED"/>
    <w:rsid w:val="00152314"/>
    <w:rsid w:val="00152803"/>
    <w:rsid w:val="001530F3"/>
    <w:rsid w:val="001536DC"/>
    <w:rsid w:val="00153819"/>
    <w:rsid w:val="00154155"/>
    <w:rsid w:val="00154570"/>
    <w:rsid w:val="0015521F"/>
    <w:rsid w:val="0015552A"/>
    <w:rsid w:val="0015598E"/>
    <w:rsid w:val="00157205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307F"/>
    <w:rsid w:val="0018362D"/>
    <w:rsid w:val="0018413B"/>
    <w:rsid w:val="001843E4"/>
    <w:rsid w:val="00184D83"/>
    <w:rsid w:val="00185CD6"/>
    <w:rsid w:val="00186BE7"/>
    <w:rsid w:val="00190D55"/>
    <w:rsid w:val="00190DA1"/>
    <w:rsid w:val="001914C7"/>
    <w:rsid w:val="0019194C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B6B20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1D36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4182"/>
    <w:rsid w:val="002B5293"/>
    <w:rsid w:val="002B6AE1"/>
    <w:rsid w:val="002B7708"/>
    <w:rsid w:val="002B7893"/>
    <w:rsid w:val="002C1B8E"/>
    <w:rsid w:val="002C3229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690"/>
    <w:rsid w:val="003263D0"/>
    <w:rsid w:val="00326C4B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BFB"/>
    <w:rsid w:val="00362C8E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1878"/>
    <w:rsid w:val="003A27B1"/>
    <w:rsid w:val="003A4370"/>
    <w:rsid w:val="003A5AA9"/>
    <w:rsid w:val="003A66EB"/>
    <w:rsid w:val="003A6ACD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698B"/>
    <w:rsid w:val="003D18A0"/>
    <w:rsid w:val="003D19ED"/>
    <w:rsid w:val="003D378B"/>
    <w:rsid w:val="003D4171"/>
    <w:rsid w:val="003D4DDC"/>
    <w:rsid w:val="003D4E83"/>
    <w:rsid w:val="003D57B7"/>
    <w:rsid w:val="003D7665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5D94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5F78"/>
    <w:rsid w:val="004A6743"/>
    <w:rsid w:val="004A6D7D"/>
    <w:rsid w:val="004A7BF6"/>
    <w:rsid w:val="004B0690"/>
    <w:rsid w:val="004B0781"/>
    <w:rsid w:val="004B09B7"/>
    <w:rsid w:val="004B1012"/>
    <w:rsid w:val="004B2320"/>
    <w:rsid w:val="004B2692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40A3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2D90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53F"/>
    <w:rsid w:val="005776D5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21D6"/>
    <w:rsid w:val="005A3494"/>
    <w:rsid w:val="005A34F7"/>
    <w:rsid w:val="005A4881"/>
    <w:rsid w:val="005A4FAB"/>
    <w:rsid w:val="005A6360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C7D21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206F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CAB"/>
    <w:rsid w:val="0064214F"/>
    <w:rsid w:val="00642172"/>
    <w:rsid w:val="0064251A"/>
    <w:rsid w:val="00642F4F"/>
    <w:rsid w:val="00642F70"/>
    <w:rsid w:val="006431D7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150D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1BCF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7BD3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3BC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7EF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E4F"/>
    <w:rsid w:val="0078221E"/>
    <w:rsid w:val="00783DDA"/>
    <w:rsid w:val="00784121"/>
    <w:rsid w:val="007857DE"/>
    <w:rsid w:val="00785B6F"/>
    <w:rsid w:val="0079063E"/>
    <w:rsid w:val="00792200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11C"/>
    <w:rsid w:val="007B3816"/>
    <w:rsid w:val="007B3A85"/>
    <w:rsid w:val="007B4F70"/>
    <w:rsid w:val="007B51B1"/>
    <w:rsid w:val="007B54F6"/>
    <w:rsid w:val="007B56E9"/>
    <w:rsid w:val="007B5A11"/>
    <w:rsid w:val="007C039C"/>
    <w:rsid w:val="007C1F74"/>
    <w:rsid w:val="007C1FF0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3DE7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FDD"/>
    <w:rsid w:val="008523E8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610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811"/>
    <w:rsid w:val="00880EE2"/>
    <w:rsid w:val="008818F6"/>
    <w:rsid w:val="00881A63"/>
    <w:rsid w:val="00884F8A"/>
    <w:rsid w:val="00885D76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1D8B"/>
    <w:rsid w:val="008C3683"/>
    <w:rsid w:val="008C3983"/>
    <w:rsid w:val="008C4552"/>
    <w:rsid w:val="008C56F6"/>
    <w:rsid w:val="008C6A58"/>
    <w:rsid w:val="008D10BB"/>
    <w:rsid w:val="008D2F4B"/>
    <w:rsid w:val="008D3475"/>
    <w:rsid w:val="008D35AD"/>
    <w:rsid w:val="008D40CA"/>
    <w:rsid w:val="008D4B50"/>
    <w:rsid w:val="008D59C6"/>
    <w:rsid w:val="008D60DB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3C7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128B"/>
    <w:rsid w:val="00931838"/>
    <w:rsid w:val="00931C55"/>
    <w:rsid w:val="00932298"/>
    <w:rsid w:val="00932349"/>
    <w:rsid w:val="009323BC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1E93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72E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C7F25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4B"/>
    <w:rsid w:val="009F5371"/>
    <w:rsid w:val="009F5772"/>
    <w:rsid w:val="009F5847"/>
    <w:rsid w:val="00A001A1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5CF"/>
    <w:rsid w:val="00A17963"/>
    <w:rsid w:val="00A22918"/>
    <w:rsid w:val="00A22C0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2649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203"/>
    <w:rsid w:val="00A82466"/>
    <w:rsid w:val="00A82882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3841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1FA2"/>
    <w:rsid w:val="00B22486"/>
    <w:rsid w:val="00B22E8B"/>
    <w:rsid w:val="00B232B4"/>
    <w:rsid w:val="00B2588C"/>
    <w:rsid w:val="00B27436"/>
    <w:rsid w:val="00B277EB"/>
    <w:rsid w:val="00B2795D"/>
    <w:rsid w:val="00B3030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4B8F"/>
    <w:rsid w:val="00B566FC"/>
    <w:rsid w:val="00B637FC"/>
    <w:rsid w:val="00B64125"/>
    <w:rsid w:val="00B65EEB"/>
    <w:rsid w:val="00B714EC"/>
    <w:rsid w:val="00B7368B"/>
    <w:rsid w:val="00B737D8"/>
    <w:rsid w:val="00B73B89"/>
    <w:rsid w:val="00B74973"/>
    <w:rsid w:val="00B74AEA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6037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6530"/>
    <w:rsid w:val="00C87277"/>
    <w:rsid w:val="00C90433"/>
    <w:rsid w:val="00C9045E"/>
    <w:rsid w:val="00C90D93"/>
    <w:rsid w:val="00C9178A"/>
    <w:rsid w:val="00C92CE7"/>
    <w:rsid w:val="00C9564A"/>
    <w:rsid w:val="00C9680D"/>
    <w:rsid w:val="00C96FA9"/>
    <w:rsid w:val="00C970D5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5217"/>
    <w:rsid w:val="00CE7061"/>
    <w:rsid w:val="00CE78B3"/>
    <w:rsid w:val="00CF07C2"/>
    <w:rsid w:val="00CF17D0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E50"/>
    <w:rsid w:val="00D11274"/>
    <w:rsid w:val="00D11F08"/>
    <w:rsid w:val="00D1235D"/>
    <w:rsid w:val="00D13E4B"/>
    <w:rsid w:val="00D14009"/>
    <w:rsid w:val="00D143A8"/>
    <w:rsid w:val="00D1497B"/>
    <w:rsid w:val="00D153E9"/>
    <w:rsid w:val="00D15690"/>
    <w:rsid w:val="00D16027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629A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A66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5B51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3F5"/>
    <w:rsid w:val="00DF1B76"/>
    <w:rsid w:val="00DF3606"/>
    <w:rsid w:val="00DF606C"/>
    <w:rsid w:val="00DF7338"/>
    <w:rsid w:val="00E00380"/>
    <w:rsid w:val="00E00BF2"/>
    <w:rsid w:val="00E010A3"/>
    <w:rsid w:val="00E01214"/>
    <w:rsid w:val="00E04A97"/>
    <w:rsid w:val="00E04F19"/>
    <w:rsid w:val="00E053EC"/>
    <w:rsid w:val="00E06C4A"/>
    <w:rsid w:val="00E07672"/>
    <w:rsid w:val="00E10243"/>
    <w:rsid w:val="00E10B58"/>
    <w:rsid w:val="00E10D48"/>
    <w:rsid w:val="00E11A50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48D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068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7FF"/>
    <w:rsid w:val="00F41A23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E52"/>
    <w:rsid w:val="00F56394"/>
    <w:rsid w:val="00F6061A"/>
    <w:rsid w:val="00F61A14"/>
    <w:rsid w:val="00F64309"/>
    <w:rsid w:val="00F65C92"/>
    <w:rsid w:val="00F67CB1"/>
    <w:rsid w:val="00F714E9"/>
    <w:rsid w:val="00F7261A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21BF"/>
    <w:rsid w:val="00FB2ACD"/>
    <w:rsid w:val="00FB34C4"/>
    <w:rsid w:val="00FB3A4E"/>
    <w:rsid w:val="00FB72D1"/>
    <w:rsid w:val="00FB7301"/>
    <w:rsid w:val="00FC088F"/>
    <w:rsid w:val="00FC1582"/>
    <w:rsid w:val="00FC24EE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688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E3"/>
  <w15:chartTrackingRefBased/>
  <w15:docId w15:val="{BE78DBDC-83E5-42C9-9473-E5F6B9E3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4A5F7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ECD14-7AB0-204E-BBAB-8E8CB458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11</cp:revision>
  <cp:lastPrinted>2015-10-01T12:20:00Z</cp:lastPrinted>
  <dcterms:created xsi:type="dcterms:W3CDTF">2025-03-17T12:08:00Z</dcterms:created>
  <dcterms:modified xsi:type="dcterms:W3CDTF">2026-03-09T11:23:00Z</dcterms:modified>
</cp:coreProperties>
</file>